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EE2382" w:rsidRDefault="00AD4DE0" w:rsidP="007F7146">
      <w:pPr>
        <w:pStyle w:val="CommentSubject1"/>
        <w:rPr>
          <w:lang w:val="nn-NO"/>
        </w:rPr>
      </w:pPr>
      <w:r w:rsidRPr="00EE2382">
        <w:rPr>
          <w:lang w:val="nn-NO"/>
        </w:rPr>
        <w:t>er inngått mellom:</w:t>
      </w:r>
    </w:p>
    <w:p w14:paraId="31445411" w14:textId="53131A49" w:rsidR="004D1F84" w:rsidRPr="00EE2382" w:rsidRDefault="00877787" w:rsidP="007F7146">
      <w:pPr>
        <w:pStyle w:val="Normalmedluftover"/>
        <w:rPr>
          <w:lang w:val="nn-NO"/>
        </w:rPr>
      </w:pPr>
      <w:r w:rsidRPr="00EE2382">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09AEFF0B" w:rsidR="00D1227E" w:rsidRPr="00401295" w:rsidRDefault="00EE2382"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5251080F">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133408150">
    <w:abstractNumId w:val="1"/>
  </w:num>
  <w:num w:numId="2" w16cid:durableId="551843372">
    <w:abstractNumId w:val="2"/>
  </w:num>
  <w:num w:numId="3" w16cid:durableId="1023826937">
    <w:abstractNumId w:val="3"/>
  </w:num>
  <w:num w:numId="4" w16cid:durableId="1552109926">
    <w:abstractNumId w:val="4"/>
  </w:num>
  <w:num w:numId="5" w16cid:durableId="2065372246">
    <w:abstractNumId w:val="5"/>
  </w:num>
  <w:num w:numId="6" w16cid:durableId="1284923798">
    <w:abstractNumId w:val="6"/>
  </w:num>
  <w:num w:numId="7" w16cid:durableId="1525710413">
    <w:abstractNumId w:val="7"/>
  </w:num>
  <w:num w:numId="8" w16cid:durableId="1305043824">
    <w:abstractNumId w:val="8"/>
  </w:num>
  <w:num w:numId="9" w16cid:durableId="742414841">
    <w:abstractNumId w:val="9"/>
  </w:num>
  <w:num w:numId="10" w16cid:durableId="2085561891">
    <w:abstractNumId w:val="10"/>
  </w:num>
  <w:num w:numId="11" w16cid:durableId="2008245783">
    <w:abstractNumId w:val="11"/>
  </w:num>
  <w:num w:numId="12" w16cid:durableId="328604236">
    <w:abstractNumId w:val="12"/>
  </w:num>
  <w:num w:numId="13" w16cid:durableId="360591477">
    <w:abstractNumId w:val="13"/>
  </w:num>
  <w:num w:numId="14" w16cid:durableId="2114471231">
    <w:abstractNumId w:val="14"/>
  </w:num>
  <w:num w:numId="15" w16cid:durableId="1472404416">
    <w:abstractNumId w:val="15"/>
  </w:num>
  <w:num w:numId="16" w16cid:durableId="1772623525">
    <w:abstractNumId w:val="16"/>
  </w:num>
  <w:num w:numId="17" w16cid:durableId="238708919">
    <w:abstractNumId w:val="29"/>
  </w:num>
  <w:num w:numId="18" w16cid:durableId="736362834">
    <w:abstractNumId w:val="18"/>
  </w:num>
  <w:num w:numId="19" w16cid:durableId="758794413">
    <w:abstractNumId w:val="37"/>
  </w:num>
  <w:num w:numId="20" w16cid:durableId="277949367">
    <w:abstractNumId w:val="28"/>
  </w:num>
  <w:num w:numId="21" w16cid:durableId="1135639441">
    <w:abstractNumId w:val="17"/>
  </w:num>
  <w:num w:numId="22" w16cid:durableId="502861788">
    <w:abstractNumId w:val="25"/>
  </w:num>
  <w:num w:numId="23" w16cid:durableId="811944167">
    <w:abstractNumId w:val="36"/>
  </w:num>
  <w:num w:numId="24" w16cid:durableId="922762386">
    <w:abstractNumId w:val="24"/>
  </w:num>
  <w:num w:numId="25" w16cid:durableId="92627248">
    <w:abstractNumId w:val="34"/>
  </w:num>
  <w:num w:numId="26" w16cid:durableId="1258366226">
    <w:abstractNumId w:val="23"/>
  </w:num>
  <w:num w:numId="27" w16cid:durableId="1569414896">
    <w:abstractNumId w:val="35"/>
  </w:num>
  <w:num w:numId="28" w16cid:durableId="87966404">
    <w:abstractNumId w:val="30"/>
  </w:num>
  <w:num w:numId="29" w16cid:durableId="1490170513">
    <w:abstractNumId w:val="1"/>
  </w:num>
  <w:num w:numId="30" w16cid:durableId="124667761">
    <w:abstractNumId w:val="33"/>
  </w:num>
  <w:num w:numId="31" w16cid:durableId="1175341582">
    <w:abstractNumId w:val="32"/>
  </w:num>
  <w:num w:numId="32" w16cid:durableId="1642684829">
    <w:abstractNumId w:val="21"/>
  </w:num>
  <w:num w:numId="33" w16cid:durableId="722366817">
    <w:abstractNumId w:val="19"/>
  </w:num>
  <w:num w:numId="34" w16cid:durableId="523252117">
    <w:abstractNumId w:val="31"/>
  </w:num>
  <w:num w:numId="35" w16cid:durableId="1847866990">
    <w:abstractNumId w:val="22"/>
  </w:num>
  <w:num w:numId="36" w16cid:durableId="705374781">
    <w:abstractNumId w:val="26"/>
  </w:num>
  <w:num w:numId="37" w16cid:durableId="1144421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6892800">
    <w:abstractNumId w:val="1"/>
  </w:num>
  <w:num w:numId="39" w16cid:durableId="1760906568">
    <w:abstractNumId w:val="27"/>
  </w:num>
  <w:num w:numId="40" w16cid:durableId="4170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C5E58"/>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0939"/>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2382"/>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2026-03-19T10:22:00Z</dcterms:created>
  <dcterms:modified xsi:type="dcterms:W3CDTF">2026-03-19T10:22:00Z</dcterms:modified>
</cp:coreProperties>
</file>